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F46B" w14:textId="0D3ABF4A" w:rsidR="007703B3" w:rsidRDefault="007703B3">
      <w:r>
        <w:rPr>
          <w:noProof/>
        </w:rPr>
        <w:drawing>
          <wp:inline distT="0" distB="0" distL="0" distR="0" wp14:anchorId="7F3DB57B" wp14:editId="514CCAD6">
            <wp:extent cx="5848350" cy="2350998"/>
            <wp:effectExtent l="0" t="0" r="0" b="0"/>
            <wp:docPr id="5178753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649" cy="23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BA99A" w14:textId="77777777" w:rsidR="00B730F3" w:rsidRDefault="00B730F3"/>
    <w:p w14:paraId="49767991" w14:textId="35BF0740" w:rsidR="00715FD2" w:rsidRDefault="000C5374" w:rsidP="009C0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</w:t>
      </w:r>
      <w:r w:rsidR="00377714">
        <w:t xml:space="preserve">épertoriez ci-dessous tous les kilomètres effectués à pied et à vélo entre le 16 et le 22 septembre. Ensuite, </w:t>
      </w:r>
      <w:r w:rsidR="00377714" w:rsidRPr="00A0353F">
        <w:rPr>
          <w:b/>
          <w:bCs/>
        </w:rPr>
        <w:t xml:space="preserve">enregistrez le total </w:t>
      </w:r>
      <w:r w:rsidR="008B12DA" w:rsidRPr="00A0353F">
        <w:rPr>
          <w:b/>
          <w:bCs/>
        </w:rPr>
        <w:t>des kilomètres</w:t>
      </w:r>
      <w:r w:rsidR="008B12DA">
        <w:t xml:space="preserve"> </w:t>
      </w:r>
      <w:r w:rsidR="00F631FE">
        <w:t xml:space="preserve">via le formulaire </w:t>
      </w:r>
      <w:r w:rsidR="00DA35EE">
        <w:t xml:space="preserve">d’encodage </w:t>
      </w:r>
      <w:r w:rsidR="00915D1B">
        <w:t>sur le site</w:t>
      </w:r>
      <w:r w:rsidR="00DA35EE">
        <w:t xml:space="preserve"> </w:t>
      </w:r>
      <w:hyperlink r:id="rId11" w:history="1">
        <w:r w:rsidR="00AC2EFA" w:rsidRPr="007347D6">
          <w:rPr>
            <w:rStyle w:val="Lienhypertexte"/>
          </w:rPr>
          <w:t>https://mobilite.wallonie.be/home/agenda/semaine-de-la-mobilite/challenge.html</w:t>
        </w:r>
      </w:hyperlink>
      <w:r w:rsidR="00AC2EFA">
        <w:t xml:space="preserve"> </w:t>
      </w:r>
      <w:r w:rsidR="00A0353F" w:rsidRPr="00D53E19">
        <w:rPr>
          <w:b/>
          <w:bCs/>
          <w:color w:val="EE0000"/>
        </w:rPr>
        <w:t>pour le 23 septembre au plus tard</w:t>
      </w:r>
      <w:r w:rsidR="00A0353F">
        <w:t>.</w:t>
      </w:r>
      <w:r w:rsidR="00915D1B">
        <w:t xml:space="preserve"> </w:t>
      </w:r>
    </w:p>
    <w:p w14:paraId="02FA1609" w14:textId="77777777" w:rsidR="00715FD2" w:rsidRDefault="00715FD2"/>
    <w:p w14:paraId="7653A3FD" w14:textId="61227BF3" w:rsidR="00B730F3" w:rsidRDefault="00B730F3">
      <w:r>
        <w:t xml:space="preserve">Classe : </w:t>
      </w:r>
    </w:p>
    <w:p w14:paraId="3F290BB1" w14:textId="77777777" w:rsidR="00B730F3" w:rsidRDefault="00B730F3"/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958"/>
        <w:gridCol w:w="685"/>
        <w:gridCol w:w="686"/>
        <w:gridCol w:w="685"/>
        <w:gridCol w:w="686"/>
        <w:gridCol w:w="686"/>
        <w:gridCol w:w="685"/>
        <w:gridCol w:w="686"/>
        <w:gridCol w:w="685"/>
        <w:gridCol w:w="686"/>
        <w:gridCol w:w="686"/>
      </w:tblGrid>
      <w:tr w:rsidR="0013229B" w:rsidRPr="00B730F3" w14:paraId="333C5C69" w14:textId="2B7D7CDE" w:rsidTr="0013229B">
        <w:trPr>
          <w:trHeight w:val="340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7FFC2" w14:textId="2A976F29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Nom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DC6BB7A" w14:textId="77777777" w:rsidR="0013229B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Distance</w:t>
            </w:r>
          </w:p>
          <w:p w14:paraId="55168A34" w14:textId="77777777" w:rsidR="0013229B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(</w:t>
            </w:r>
            <w:proofErr w:type="gramStart"/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aller</w:t>
            </w:r>
            <w:proofErr w:type="gramEnd"/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+</w:t>
            </w:r>
          </w:p>
          <w:p w14:paraId="080B91DE" w14:textId="4AC07A09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proofErr w:type="gramStart"/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retour</w:t>
            </w:r>
            <w:proofErr w:type="gramEnd"/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7A3B3" w14:textId="33A1A525" w:rsidR="0013229B" w:rsidRPr="00B730F3" w:rsidRDefault="0013229B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M</w:t>
            </w:r>
            <w:r w:rsidR="0023677D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e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16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FF0C1" w14:textId="1B0BF71A" w:rsidR="0013229B" w:rsidRPr="00B730F3" w:rsidRDefault="0023677D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Je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17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F713" w14:textId="14E78D00" w:rsidR="0013229B" w:rsidRPr="00B730F3" w:rsidRDefault="0023677D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Ve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18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A815F" w14:textId="248922C0" w:rsidR="0013229B" w:rsidRPr="00B730F3" w:rsidRDefault="00706D41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Lu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21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201CF" w14:textId="1C06A227" w:rsidR="0013229B" w:rsidRPr="00B730F3" w:rsidRDefault="00706D41" w:rsidP="00B730F3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Ma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22</w:t>
            </w:r>
            <w:r w:rsidR="0013229B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 xml:space="preserve"> </w:t>
            </w:r>
            <w:r w:rsidR="0013229B" w:rsidRPr="00B730F3"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  <w:t>sept</w:t>
            </w:r>
          </w:p>
        </w:tc>
      </w:tr>
      <w:tr w:rsidR="0013229B" w:rsidRPr="00B730F3" w14:paraId="2BD2BF60" w14:textId="1F4A6766" w:rsidTr="0013229B">
        <w:trPr>
          <w:trHeight w:val="340"/>
        </w:trPr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E570" w14:textId="5FEAC34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BC37F" w14:textId="72F945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308D" w14:textId="641670E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78F63" w14:textId="07E9C0E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3DBF6" w14:textId="638B8E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C844" w14:textId="7B17C3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FA1EC" w14:textId="7BDFA9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3C9D9" w14:textId="337D28F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9E702" w14:textId="4E7FC29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347F2" w14:textId="18865B2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1BB9" w14:textId="1658789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BFF01" w14:textId="7036DE9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  <w:r w:rsidRPr="00B730F3">
              <w:rPr>
                <w:rFonts w:ascii="Segoe UI Emoji" w:eastAsia="Times New Roman" w:hAnsi="Segoe UI Emoji" w:cs="Segoe UI Emoji"/>
                <w:color w:val="000000"/>
                <w:lang w:val="fr-BE" w:eastAsia="fr-BE"/>
              </w:rPr>
              <w:t>🚲</w:t>
            </w:r>
          </w:p>
        </w:tc>
      </w:tr>
      <w:tr w:rsidR="0013229B" w:rsidRPr="00B730F3" w14:paraId="5DB9A09B" w14:textId="7537D1EB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4A303" w14:textId="223A2E0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E7B75" w14:textId="4C52DEC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630B" w14:textId="5B17F88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41BE" w14:textId="557B7A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BE125" w14:textId="41A51BB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1B2C" w14:textId="44BE241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528C" w14:textId="7624434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3849" w14:textId="528D7D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246FE" w14:textId="683686F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FF11" w14:textId="6D9C158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7C24" w14:textId="0EE468C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1202" w14:textId="2760FA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EAF4AE" w14:textId="504FF464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337E5" w14:textId="411F28A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42102" w14:textId="2D05587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1116" w14:textId="6B956DB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3B3E" w14:textId="676DD40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59B92" w14:textId="5E9EFF3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9A7B" w14:textId="76C3E2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B0AB" w14:textId="14B2A77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3C2D" w14:textId="62BEF46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BF98" w14:textId="24CE838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3582" w14:textId="25FC5DF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2526" w14:textId="2199887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87AD" w14:textId="1293EAB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C397F46" w14:textId="38F288E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98237" w14:textId="247136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54B00" w14:textId="6367E9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2282" w14:textId="1A15520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22BA" w14:textId="2688BCA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8AE8" w14:textId="3EF9196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030C8" w14:textId="2FC9B48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3D429" w14:textId="75517BF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4232" w14:textId="61692D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84CF0" w14:textId="520D4E8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5454" w14:textId="0068260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8D083" w14:textId="638A79D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DE06" w14:textId="56E4DC6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13FA771" w14:textId="1F8B49E8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53E9" w14:textId="74B8B2E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3BCF4" w14:textId="264308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24DC" w14:textId="527217E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B608" w14:textId="5C2F020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DBB5C" w14:textId="7E0C0C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1F22" w14:textId="0E9755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27F0" w14:textId="2F468A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F271B" w14:textId="4796B66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11C50" w14:textId="403EC10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C02CA" w14:textId="4BF10E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E85ED" w14:textId="427F25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3B9E7" w14:textId="07FC8B7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BB0116" w14:textId="1C0AB9D6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76055" w14:textId="4E44B4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8542" w14:textId="6CB3F18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6E24" w14:textId="22CF373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FE980" w14:textId="4F86F29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D8655" w14:textId="0285C8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DBA01" w14:textId="565E235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3B6C1" w14:textId="616C341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57E6C" w14:textId="2F70CC2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3DC24" w14:textId="0F18741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C8B4" w14:textId="5BCEAEC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C514" w14:textId="382B47C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8891" w14:textId="39FE371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3CF84AE" w14:textId="14D9508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57DBC" w14:textId="3D46FB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7FD9" w14:textId="3CCDC68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79B1F" w14:textId="6F6CEBC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66B3" w14:textId="55F30E4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4D45" w14:textId="409D95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A3B6" w14:textId="70ED40F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E520" w14:textId="787FD41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047" w14:textId="365386C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44C2" w14:textId="5AF825D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5B09" w14:textId="121B6B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4FAC" w14:textId="7CD1490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4633B" w14:textId="007E6B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8316789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F9CE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382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31C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621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40A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61B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5763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CF4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13B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AD76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8EE4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4A00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311498B" w14:textId="00CC315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F487" w14:textId="6572856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EDFD8" w14:textId="672DDC8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2924B" w14:textId="03EC79A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449A" w14:textId="2E56067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08439" w14:textId="2203ADF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8756" w14:textId="2B3AC97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1B1A" w14:textId="0234F23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BB58" w14:textId="1A7FC48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8E8C" w14:textId="443BC3A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F54A" w14:textId="4FC3E5F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375E3" w14:textId="43CE8C1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D4F3" w14:textId="2559934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84A73D2" w14:textId="10B83AC5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F161D" w14:textId="3E2DD0E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02E5B" w14:textId="7575AAF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8273D" w14:textId="65E0D00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F1F0A" w14:textId="1BCCD8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F8B2B" w14:textId="7C98900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B57F" w14:textId="1217930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615D2" w14:textId="03DB2C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B483" w14:textId="279158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54AD1" w14:textId="0A5355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C44D" w14:textId="3212C75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BA36" w14:textId="3A140C3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1BF73" w14:textId="64C0E8A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45A7CBC" w14:textId="279643A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1F5A" w14:textId="5B77F0B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6DEE" w14:textId="7EB406D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49AA0" w14:textId="2E25466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2F9B6" w14:textId="10A96C1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5CD08" w14:textId="670B1F5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8214" w14:textId="0A9E35E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1EE8" w14:textId="30BDDD0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D44" w14:textId="45AC6F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62D41" w14:textId="7ED4B3D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25C9" w14:textId="3F433B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12D2" w14:textId="4103898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994A" w14:textId="4C9AF8D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4951DFB" w14:textId="75E0A794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FEB66" w14:textId="4B18EFB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67D3F" w14:textId="2359E7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252A5" w14:textId="3FC0053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C7E2" w14:textId="2CEACB3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7A83F" w14:textId="4493FA0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F575" w14:textId="03B78F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C19F3" w14:textId="7BEB8E1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4080" w14:textId="317483A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081E0" w14:textId="16B8223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54C6" w14:textId="0367FF7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F743B" w14:textId="310561A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82DE3" w14:textId="3387B6E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B9F6CE0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BE39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5E77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DF6D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161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3E3A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28F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D83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5DD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8F33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9DA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9239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D3C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6AC41CE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A52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2999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BDF7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EAB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14C7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5C5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99F3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F05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79CE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80E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AC09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A448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0464FC72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F6F0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3C8C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AFEB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BA78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78EA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ADD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EB18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3AA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D6A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FE0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787E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F92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B1DEF14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558B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D40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7DF1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76C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B786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F0C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77E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6C31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60BD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E8F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10B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07A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673F140" w14:textId="2E5036B5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BE8B9" w14:textId="0963192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BC012" w14:textId="16B06D7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47EB" w14:textId="367F72E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5B98" w14:textId="571D8EF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E7ABD" w14:textId="52679C5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7CA9" w14:textId="6DFF878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A11AA" w14:textId="6BE6D8E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19D8" w14:textId="56ADBFF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2B76" w14:textId="121C017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531A8" w14:textId="090B90A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7D1D" w14:textId="577018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F117" w14:textId="1F03AC5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9D337C8" w14:textId="4224C5A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ADB52" w14:textId="4C2A190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CC609" w14:textId="39C8171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2C2F2" w14:textId="0270844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1AD1" w14:textId="431FDE5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675BC" w14:textId="318ED42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8BB5" w14:textId="1C892D9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24A01" w14:textId="4F6CF55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F790B" w14:textId="65840DC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2678" w14:textId="220DFFE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701E" w14:textId="591FAE8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5A0D" w14:textId="0E1EF1D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0EF90" w14:textId="08DBF1C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3ADA96F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374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9FD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E32F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974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685A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2A2C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C565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D0A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575B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0DC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66CE5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67A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0273161" w14:textId="50AD5381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FF702" w14:textId="3149128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3CB3C" w14:textId="0610102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B260E" w14:textId="5430DCC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8AFE3" w14:textId="3E1FE04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249E1" w14:textId="7191F0E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714E" w14:textId="4FBE5FE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DBE8E" w14:textId="06D342A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8F03" w14:textId="01A794A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DAC81" w14:textId="71B1DDC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191F" w14:textId="04C6F41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4BE0E" w14:textId="4F953F6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621F" w14:textId="5FC310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CC57A3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53C1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0225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3C8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91A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FEB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BC64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3E57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6C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B866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B493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23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470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A71943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600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711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8A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ECBF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596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256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DB25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BB9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D06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922E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8CB79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B5D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7FBF80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7614C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C7BB8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3D4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A061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2AB2B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D42E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C46D2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DB40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914EA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46026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9777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962D" w14:textId="777777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447C0132" w14:textId="77E44DBE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24B" w14:textId="09D0018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658BB" w14:textId="5B593EE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9FD7" w14:textId="2BAF44C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6F4B2" w14:textId="217A30B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AAAFB" w14:textId="7DEECD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26AF" w14:textId="3BEC45B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88DDF" w14:textId="4D4CAD5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CF21" w14:textId="7CC5F44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A525F" w14:textId="11A2A02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510BD" w14:textId="67DBDD6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CE75" w14:textId="26E5A3F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FDDC7" w14:textId="224A392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E598E4D" w14:textId="3FAC757B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6B633" w14:textId="6C0C171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8B6F8" w14:textId="0BD7ACC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8C213" w14:textId="52D051B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05E9" w14:textId="68C784A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D900E" w14:textId="1CDB8D2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F8FDC" w14:textId="2C4E45E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0A20E" w14:textId="2DC4044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F16C" w14:textId="6A4BC77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8637" w14:textId="53E557E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7182" w14:textId="3AFBE3A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B0B0" w14:textId="206A54F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67AF" w14:textId="1B2B77C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3DEB977F" w14:textId="34F716DD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4DED7" w14:textId="77EF447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5A0CC" w14:textId="26DFEF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9192C" w14:textId="2A4B7B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588B" w14:textId="2115480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7016B" w14:textId="2CDA288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D3AB" w14:textId="5C9B57E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82CCE" w14:textId="48521CA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2BC0" w14:textId="46D7717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AC531" w14:textId="11215F4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3C7E" w14:textId="3C24909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69B95" w14:textId="4850D3E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7C26" w14:textId="5D73162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29CB8FC0" w14:textId="363AF92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FA6E0" w14:textId="0D4E31B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19AA4" w14:textId="3122561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001E" w14:textId="5FDE05B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796B" w14:textId="0D5CA28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BDA0" w14:textId="638EB55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D0AB" w14:textId="407D3C0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45902" w14:textId="74CFC5B6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FEF3" w14:textId="4A2D5AE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AA18E" w14:textId="61E0C1AA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A670C" w14:textId="07EC963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5546" w14:textId="06727BF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2F18" w14:textId="2D9A513D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D8D0EB1" w14:textId="3802AB63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67F09" w14:textId="4B0FDBA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3E47" w14:textId="0BD6D0A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50CE6" w14:textId="710B5B9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2AF9" w14:textId="64F5EEB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029B7" w14:textId="5BC5C96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572C" w14:textId="14C4474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1E14F" w14:textId="4DCB957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D5C1" w14:textId="127AFB2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B884" w14:textId="16328A9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0B61" w14:textId="6990BC1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4F9A8" w14:textId="2BFAB25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5FE8" w14:textId="2D71F29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7340EEA7" w14:textId="169CF13F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53BF" w14:textId="23555C9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EB01D" w14:textId="3A6A83F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9174" w14:textId="4B97BEDE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0753" w14:textId="34EC4FE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83633" w14:textId="178224A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DD3C" w14:textId="3312ACB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B4B0D" w14:textId="76C460D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417B9" w14:textId="225E6FF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1E527" w14:textId="66C34FC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CE46" w14:textId="38BC04D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D0551" w14:textId="6DD93A8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4ADE" w14:textId="421CF843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75657BD7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4068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C5FC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27E1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8EA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3CE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D682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0828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FB8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E95A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3FD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3E4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DAF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27865090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D5BB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D77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CD5B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2B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2A18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98B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C171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EF9C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AC6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2708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338E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555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208B993B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96A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61A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68C0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910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A6A4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BF55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0ED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320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DDF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EE6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4C7C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C9E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E6C13E4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A6CF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3D37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66D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AA5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2128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D277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F23E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D09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C82E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D0E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BD54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065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5EFEA484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7D3D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71FA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DC6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44B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0421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B19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E48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517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C9D2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54B5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90E1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E8A5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57CA30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537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97DC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60C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A25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2AD7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5258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DF64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DBEC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CF95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592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77B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E6E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4726BB88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9D63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B1CC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AAA6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CAD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CA3D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63B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58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98C3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6159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3D0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F4DB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4629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704D6A11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66C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201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0B65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029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D883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724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4A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791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85AA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40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729E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604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9D0E1D6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0A9A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9D37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88D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F0D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7B74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E01F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E5A4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AE0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54B4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F63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BAF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F39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0741C76A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5021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EBF1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6BEA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D2E4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59F0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C63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6E6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0C07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4F37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12B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F0D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0D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0F9F1AFD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34F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E79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DE4D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0D11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2A9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A42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1AD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6D6E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BD6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5C2B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B77D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2388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25260016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80D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2087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0FE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DC88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2414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E112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534B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48D7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3525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B8E9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A9B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DEE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063246BD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6B3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05B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F882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4D9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BF13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10CB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A47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051B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881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08D1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1375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073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6B4A48D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A25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84F1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F94A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790F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1C8B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F1FE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6C21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036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8E1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DA06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9B6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E42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54E100E6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B619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B098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AA5E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AE7B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CAD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ABF7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05A4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118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EC59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A96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4D1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D97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22612BA4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C84B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B3C5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5A3D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CA7E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25FE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D49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A982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DE9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A0DF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7EA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639F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9C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4EC96F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876C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267D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C45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865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982B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4D8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76CE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A6AE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32F1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D6F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0FDF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37E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C24D33F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A400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782E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64F8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6E0C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A75E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0F6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B3B2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66A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0A95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9A4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401D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48F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0D3E0D5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2314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A4B3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33FB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009B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0F70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FA6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FE4A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02E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4236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01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CD19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122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D8F4939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A89A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EA7C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833C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E82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389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246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B53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26D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D1B5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E6C0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28AA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E012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704CBC0F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4643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5CB9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FC3B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DF0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C9D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FCB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D00D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752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9175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F51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571D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0FB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4439672C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BAE6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90E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6805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CA8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2C3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D4C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9BDB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48B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2342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75D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BA1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C55E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0FF80FDD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B100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2EEA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A5E2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BDB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CA3C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470E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EC6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759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64C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71C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585D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3DB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7AF0D522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B52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B41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D1B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C0F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87F7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E97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CCBF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9394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7AA1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4346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A3DC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12BF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F10775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F3F4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64D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CAB2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155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6F5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106F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E9A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FA6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3D5F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0A6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092B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9939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36038F9C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EFFF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55D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0BC6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83D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33AD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7B9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F3B8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A5E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6C13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F277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A84F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C6F3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69A5450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195E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14AD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1C8B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EED6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5593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391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3656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99B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3747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FC0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5E6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6DC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4553E5F5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22C1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1F31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70AB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425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1CE4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8A3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7077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55D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9063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E47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8A92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134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5C79F80A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A8E1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8FCE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B759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56B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0A1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C26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579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3E67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30D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688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D6F5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518E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38445C9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725B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E1A1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CE5C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37A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B96C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4F27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7923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CB3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05C7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FB2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ACA4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FE29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569C70F5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7489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98B6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686A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8750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E8E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EA7F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F791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3BA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E366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0B3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D629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655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57BC5E72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F17A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C308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E6C0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4EB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2689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460B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6AB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2D4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66F3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44F3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FD57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E51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40994F3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4C04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1417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8DAE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A37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3FA1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B5C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05035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F4F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EACC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FEF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1590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1139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271482BF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B103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AE0B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C4758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B38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9944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CEF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2019E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CCD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3F22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EBBE2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A998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0B46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0470E846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14F5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EC97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131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EA5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1AC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95E9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3122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BCAB7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CADF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9EA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E04E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C810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7703B3" w:rsidRPr="00B730F3" w14:paraId="1B9599E2" w14:textId="77777777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50F3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36CE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649C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8A83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B034D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A8454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5EF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ED20B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CBF31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BAC6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D476C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9E00F" w14:textId="77777777" w:rsidR="007703B3" w:rsidRPr="00B730F3" w:rsidRDefault="007703B3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6A6CE727" w14:textId="291734C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06BDD" w14:textId="25E6807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6C60B" w14:textId="1CCE001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5DC2B" w14:textId="41A6F25C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55C9" w14:textId="59FA247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D478" w14:textId="3CAC789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C5EE" w14:textId="51A0918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610C6" w14:textId="3F9AB8B5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00FF" w14:textId="11CFE237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F1881" w14:textId="2DACC3A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FFB1" w14:textId="0B70A7B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4C100" w14:textId="57DADDF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06F6" w14:textId="320016B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1A2E3C69" w14:textId="1828007C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CB090" w14:textId="1D3201D1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E65A6" w14:textId="16DC5192" w:rsidR="0013229B" w:rsidRPr="00B730F3" w:rsidRDefault="0013229B" w:rsidP="007703B3">
            <w:pPr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2699B" w14:textId="0281658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42FC" w14:textId="6F3CADBF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EB8B3" w14:textId="3921CDDB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816F" w14:textId="4665D810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D6DF3" w14:textId="60E3192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E4887" w14:textId="19158008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355B" w14:textId="03491922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14EA3" w14:textId="6BB1A8E4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6588D" w14:textId="2655DBA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BD1F" w14:textId="0776F449" w:rsidR="0013229B" w:rsidRPr="00B730F3" w:rsidRDefault="0013229B" w:rsidP="00E719D7">
            <w:pPr>
              <w:jc w:val="center"/>
              <w:rPr>
                <w:rFonts w:ascii="Aptos Narrow" w:eastAsia="Times New Roman" w:hAnsi="Aptos Narrow" w:cs="Times New Roman"/>
                <w:color w:val="000000"/>
                <w:lang w:val="fr-BE" w:eastAsia="fr-BE"/>
              </w:rPr>
            </w:pPr>
          </w:p>
        </w:tc>
      </w:tr>
      <w:tr w:rsidR="0013229B" w:rsidRPr="00B730F3" w14:paraId="5F350FA5" w14:textId="1A59858F" w:rsidTr="0013229B">
        <w:trPr>
          <w:trHeight w:val="34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03C37" w14:textId="45D9BE71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  <w:r w:rsidRPr="0013229B"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  <w:t>TOTAL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31367" w14:textId="227C761C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64E0A" w14:textId="46D89F9D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0EFE" w14:textId="2DC62C18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24460" w14:textId="7F7023DF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DF12" w14:textId="32952CBE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1FFA" w14:textId="0C1D1A0D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833D" w14:textId="105E57AC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70117" w14:textId="537D17E6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A2DD" w14:textId="7C03B155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EC06F35" w14:textId="010AAEB8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1CBABE" w14:textId="57DE85D0" w:rsidR="0013229B" w:rsidRPr="0013229B" w:rsidRDefault="0013229B" w:rsidP="00E719D7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fr-BE" w:eastAsia="fr-BE"/>
              </w:rPr>
            </w:pPr>
          </w:p>
        </w:tc>
      </w:tr>
    </w:tbl>
    <w:p w14:paraId="5D5CA226" w14:textId="77777777" w:rsidR="00A9204E" w:rsidRPr="00D45B5A" w:rsidRDefault="00A9204E" w:rsidP="00B730F3"/>
    <w:sectPr w:rsidR="00A9204E" w:rsidRPr="00D45B5A" w:rsidSect="00B730F3">
      <w:pgSz w:w="11906" w:h="16838" w:code="9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2D0BF" w14:textId="77777777" w:rsidR="007751ED" w:rsidRDefault="007751ED" w:rsidP="00D45B5A">
      <w:r>
        <w:separator/>
      </w:r>
    </w:p>
  </w:endnote>
  <w:endnote w:type="continuationSeparator" w:id="0">
    <w:p w14:paraId="153BC7B0" w14:textId="77777777" w:rsidR="007751ED" w:rsidRDefault="007751ED" w:rsidP="00D4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14977" w14:textId="77777777" w:rsidR="007751ED" w:rsidRDefault="007751ED" w:rsidP="00D45B5A">
      <w:r>
        <w:separator/>
      </w:r>
    </w:p>
  </w:footnote>
  <w:footnote w:type="continuationSeparator" w:id="0">
    <w:p w14:paraId="176ED1EA" w14:textId="77777777" w:rsidR="007751ED" w:rsidRDefault="007751ED" w:rsidP="00D4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CA7904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3E23BB4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BE4A48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682314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500BD62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CC3ECC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B4D452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648DAE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28BA7C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322E5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0D329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3B8687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542160"/>
    <w:multiLevelType w:val="multilevel"/>
    <w:tmpl w:val="04090023"/>
    <w:styleLink w:val="ArticleSectio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20225888">
    <w:abstractNumId w:val="20"/>
  </w:num>
  <w:num w:numId="2" w16cid:durableId="324666592">
    <w:abstractNumId w:val="12"/>
  </w:num>
  <w:num w:numId="3" w16cid:durableId="588197429">
    <w:abstractNumId w:val="10"/>
  </w:num>
  <w:num w:numId="4" w16cid:durableId="1434856478">
    <w:abstractNumId w:val="23"/>
  </w:num>
  <w:num w:numId="5" w16cid:durableId="1973435007">
    <w:abstractNumId w:val="13"/>
  </w:num>
  <w:num w:numId="6" w16cid:durableId="1876304891">
    <w:abstractNumId w:val="16"/>
  </w:num>
  <w:num w:numId="7" w16cid:durableId="44525971">
    <w:abstractNumId w:val="18"/>
  </w:num>
  <w:num w:numId="8" w16cid:durableId="796680355">
    <w:abstractNumId w:val="9"/>
  </w:num>
  <w:num w:numId="9" w16cid:durableId="926377438">
    <w:abstractNumId w:val="7"/>
  </w:num>
  <w:num w:numId="10" w16cid:durableId="727069623">
    <w:abstractNumId w:val="6"/>
  </w:num>
  <w:num w:numId="11" w16cid:durableId="1632595881">
    <w:abstractNumId w:val="5"/>
  </w:num>
  <w:num w:numId="12" w16cid:durableId="742070600">
    <w:abstractNumId w:val="4"/>
  </w:num>
  <w:num w:numId="13" w16cid:durableId="16003027">
    <w:abstractNumId w:val="8"/>
  </w:num>
  <w:num w:numId="14" w16cid:durableId="140201408">
    <w:abstractNumId w:val="3"/>
  </w:num>
  <w:num w:numId="15" w16cid:durableId="1575163347">
    <w:abstractNumId w:val="2"/>
  </w:num>
  <w:num w:numId="16" w16cid:durableId="2145006160">
    <w:abstractNumId w:val="1"/>
  </w:num>
  <w:num w:numId="17" w16cid:durableId="1623269112">
    <w:abstractNumId w:val="0"/>
  </w:num>
  <w:num w:numId="18" w16cid:durableId="616251572">
    <w:abstractNumId w:val="14"/>
  </w:num>
  <w:num w:numId="19" w16cid:durableId="1503928609">
    <w:abstractNumId w:val="15"/>
  </w:num>
  <w:num w:numId="20" w16cid:durableId="1730760974">
    <w:abstractNumId w:val="21"/>
  </w:num>
  <w:num w:numId="21" w16cid:durableId="2077706845">
    <w:abstractNumId w:val="17"/>
  </w:num>
  <w:num w:numId="22" w16cid:durableId="1538857265">
    <w:abstractNumId w:val="11"/>
  </w:num>
  <w:num w:numId="23" w16cid:durableId="1986663917">
    <w:abstractNumId w:val="25"/>
  </w:num>
  <w:num w:numId="24" w16cid:durableId="1866167000">
    <w:abstractNumId w:val="22"/>
  </w:num>
  <w:num w:numId="25" w16cid:durableId="1554465324">
    <w:abstractNumId w:val="19"/>
  </w:num>
  <w:num w:numId="26" w16cid:durableId="18662067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F3"/>
    <w:rsid w:val="000C5374"/>
    <w:rsid w:val="0013229B"/>
    <w:rsid w:val="00203AC3"/>
    <w:rsid w:val="0023677D"/>
    <w:rsid w:val="00266AB2"/>
    <w:rsid w:val="00377714"/>
    <w:rsid w:val="0038060A"/>
    <w:rsid w:val="00476C57"/>
    <w:rsid w:val="004E108E"/>
    <w:rsid w:val="004E329B"/>
    <w:rsid w:val="005F7D1C"/>
    <w:rsid w:val="00645252"/>
    <w:rsid w:val="006D3D74"/>
    <w:rsid w:val="00701015"/>
    <w:rsid w:val="00706D41"/>
    <w:rsid w:val="00715FD2"/>
    <w:rsid w:val="007703B3"/>
    <w:rsid w:val="007751ED"/>
    <w:rsid w:val="007B21CC"/>
    <w:rsid w:val="007E537F"/>
    <w:rsid w:val="0083569A"/>
    <w:rsid w:val="008B12DA"/>
    <w:rsid w:val="008E4BF3"/>
    <w:rsid w:val="00915D1B"/>
    <w:rsid w:val="009C09D1"/>
    <w:rsid w:val="009D1540"/>
    <w:rsid w:val="00A0353F"/>
    <w:rsid w:val="00A3728F"/>
    <w:rsid w:val="00A9204E"/>
    <w:rsid w:val="00AC2EFA"/>
    <w:rsid w:val="00B13029"/>
    <w:rsid w:val="00B730F3"/>
    <w:rsid w:val="00BE1689"/>
    <w:rsid w:val="00D32C84"/>
    <w:rsid w:val="00D45B5A"/>
    <w:rsid w:val="00D53E19"/>
    <w:rsid w:val="00DA35EE"/>
    <w:rsid w:val="00E719D7"/>
    <w:rsid w:val="00F22CA0"/>
    <w:rsid w:val="00F631F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D2199"/>
  <w15:chartTrackingRefBased/>
  <w15:docId w15:val="{4196A5E7-756C-4BEE-AD86-98917755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5A"/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uiPriority w:val="9"/>
    <w:qFormat/>
    <w:rsid w:val="00D45B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45B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45B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45B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45B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45B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D45B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D45B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D45B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D45B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45B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Titre5Car">
    <w:name w:val="Titre 5 Car"/>
    <w:basedOn w:val="Policepardfaut"/>
    <w:link w:val="Titre5"/>
    <w:uiPriority w:val="9"/>
    <w:rsid w:val="00D45B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Titre6Car">
    <w:name w:val="Titre 6 Car"/>
    <w:basedOn w:val="Policepardfaut"/>
    <w:link w:val="Titre6"/>
    <w:uiPriority w:val="9"/>
    <w:rsid w:val="00D45B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D45B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D45B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D45B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rsid w:val="00D45B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5B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5B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D45B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qFormat/>
    <w:rsid w:val="00D45B5A"/>
    <w:rPr>
      <w:rFonts w:ascii="Calibri" w:hAnsi="Calibri" w:cs="Calibri"/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D45B5A"/>
    <w:rPr>
      <w:rFonts w:ascii="Calibri" w:hAnsi="Calibri" w:cs="Calibri"/>
      <w:i/>
      <w:iCs/>
    </w:rPr>
  </w:style>
  <w:style w:type="character" w:styleId="Accentuationintense">
    <w:name w:val="Intense Emphasis"/>
    <w:basedOn w:val="Policepardfaut"/>
    <w:uiPriority w:val="21"/>
    <w:qFormat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lev">
    <w:name w:val="Strong"/>
    <w:basedOn w:val="Policepardfaut"/>
    <w:uiPriority w:val="22"/>
    <w:qFormat/>
    <w:rsid w:val="00D45B5A"/>
    <w:rPr>
      <w:rFonts w:ascii="Calibri" w:hAnsi="Calibri" w:cs="Calibri"/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D45B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5B5A"/>
    <w:rPr>
      <w:rFonts w:ascii="Calibri" w:hAnsi="Calibri" w:cs="Calibri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5B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Rfrencelgre">
    <w:name w:val="Subtle Reference"/>
    <w:basedOn w:val="Policepardfaut"/>
    <w:uiPriority w:val="31"/>
    <w:qFormat/>
    <w:rsid w:val="00D45B5A"/>
    <w:rPr>
      <w:rFonts w:ascii="Calibri" w:hAnsi="Calibri" w:cs="Calibri"/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D45B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redulivre">
    <w:name w:val="Book Title"/>
    <w:basedOn w:val="Policepardfaut"/>
    <w:uiPriority w:val="33"/>
    <w:qFormat/>
    <w:rsid w:val="00D45B5A"/>
    <w:rPr>
      <w:rFonts w:ascii="Calibri" w:hAnsi="Calibri" w:cs="Calibri"/>
      <w:b/>
      <w:bCs/>
      <w:i/>
      <w:iCs/>
      <w:spacing w:val="5"/>
    </w:rPr>
  </w:style>
  <w:style w:type="character" w:styleId="Lienhypertexte">
    <w:name w:val="Hyperlink"/>
    <w:basedOn w:val="Policepardfaut"/>
    <w:uiPriority w:val="99"/>
    <w:unhideWhenUsed/>
    <w:rsid w:val="00D45B5A"/>
    <w:rPr>
      <w:rFonts w:ascii="Calibri" w:hAnsi="Calibri" w:cs="Calibri"/>
      <w:color w:val="1F4E79" w:themeColor="accent1" w:themeShade="80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D45B5A"/>
    <w:rPr>
      <w:rFonts w:ascii="Calibri" w:hAnsi="Calibri" w:cs="Calibri"/>
      <w:color w:val="954F72" w:themeColor="followedHyperlink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D45B5A"/>
    <w:pPr>
      <w:spacing w:after="200"/>
    </w:pPr>
    <w:rPr>
      <w:i/>
      <w:iCs/>
      <w:color w:val="44546A" w:themeColor="text2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B5A"/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B5A"/>
    <w:rPr>
      <w:rFonts w:ascii="Segoe UI" w:hAnsi="Segoe UI" w:cs="Segoe UI"/>
      <w:szCs w:val="18"/>
    </w:rPr>
  </w:style>
  <w:style w:type="paragraph" w:styleId="Normalcentr">
    <w:name w:val="Block Text"/>
    <w:basedOn w:val="Normal"/>
    <w:uiPriority w:val="99"/>
    <w:semiHidden/>
    <w:unhideWhenUsed/>
    <w:rsid w:val="00D45B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45B5A"/>
    <w:pPr>
      <w:spacing w:after="12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45B5A"/>
    <w:rPr>
      <w:rFonts w:ascii="Calibri" w:hAnsi="Calibri" w:cs="Calibri"/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45B5A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45B5A"/>
    <w:rPr>
      <w:rFonts w:ascii="Calibri" w:hAnsi="Calibri" w:cs="Calibri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D45B5A"/>
    <w:rPr>
      <w:rFonts w:ascii="Calibri" w:hAnsi="Calibri" w:cs="Calibri"/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45B5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45B5A"/>
    <w:rPr>
      <w:rFonts w:ascii="Calibri" w:hAnsi="Calibri" w:cs="Calibri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B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5B5A"/>
    <w:rPr>
      <w:rFonts w:ascii="Calibri" w:hAnsi="Calibri" w:cs="Calibri"/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D45B5A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D45B5A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45B5A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45B5A"/>
    <w:rPr>
      <w:rFonts w:ascii="Calibri" w:hAnsi="Calibri" w:cs="Calibri"/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D45B5A"/>
    <w:rPr>
      <w:rFonts w:ascii="Calibri Light" w:eastAsiaTheme="majorEastAsia" w:hAnsi="Calibri Light" w:cs="Calibri Light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45B5A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45B5A"/>
    <w:rPr>
      <w:rFonts w:ascii="Calibri" w:hAnsi="Calibri" w:cs="Calibri"/>
      <w:szCs w:val="20"/>
    </w:rPr>
  </w:style>
  <w:style w:type="character" w:styleId="CodeHTML">
    <w:name w:val="HTML Code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character" w:styleId="ClavierHTML">
    <w:name w:val="HTML Keyboard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45B5A"/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45B5A"/>
    <w:rPr>
      <w:rFonts w:ascii="Consolas" w:hAnsi="Consolas" w:cs="Calibri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Textedemacro">
    <w:name w:val="macro"/>
    <w:link w:val="TextedemacroCar"/>
    <w:uiPriority w:val="99"/>
    <w:semiHidden/>
    <w:unhideWhenUsed/>
    <w:rsid w:val="00D45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D45B5A"/>
    <w:rPr>
      <w:rFonts w:ascii="Consolas" w:hAnsi="Consolas" w:cs="Calibri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D45B5A"/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D45B5A"/>
    <w:rPr>
      <w:rFonts w:ascii="Consolas" w:hAnsi="Consolas" w:cs="Calibri"/>
      <w:szCs w:val="21"/>
    </w:rPr>
  </w:style>
  <w:style w:type="character" w:styleId="Textedelespacerserv">
    <w:name w:val="Placeholder Text"/>
    <w:basedOn w:val="Policepardfaut"/>
    <w:uiPriority w:val="99"/>
    <w:semiHidden/>
    <w:rsid w:val="00D45B5A"/>
    <w:rPr>
      <w:rFonts w:ascii="Calibri" w:hAnsi="Calibri" w:cs="Calibri"/>
      <w:color w:val="3B3838" w:themeColor="background2" w:themeShade="40"/>
    </w:rPr>
  </w:style>
  <w:style w:type="paragraph" w:styleId="En-tte">
    <w:name w:val="header"/>
    <w:basedOn w:val="Normal"/>
    <w:link w:val="En-tteCar"/>
    <w:uiPriority w:val="99"/>
    <w:unhideWhenUsed/>
    <w:rsid w:val="00D45B5A"/>
  </w:style>
  <w:style w:type="character" w:customStyle="1" w:styleId="En-tteCar">
    <w:name w:val="En-tête Car"/>
    <w:basedOn w:val="Policepardfaut"/>
    <w:link w:val="En-tte"/>
    <w:uiPriority w:val="99"/>
    <w:rsid w:val="00D45B5A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D45B5A"/>
  </w:style>
  <w:style w:type="character" w:customStyle="1" w:styleId="PieddepageCar">
    <w:name w:val="Pied de page Car"/>
    <w:basedOn w:val="Policepardfaut"/>
    <w:link w:val="Pieddepage"/>
    <w:uiPriority w:val="99"/>
    <w:rsid w:val="00D45B5A"/>
    <w:rPr>
      <w:rFonts w:ascii="Calibri" w:hAnsi="Calibri" w:cs="Calibri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D45B5A"/>
    <w:pPr>
      <w:spacing w:after="120"/>
      <w:ind w:left="1757"/>
    </w:pPr>
  </w:style>
  <w:style w:type="character" w:styleId="Mention">
    <w:name w:val="Mention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ucuneliste"/>
    <w:uiPriority w:val="99"/>
    <w:semiHidden/>
    <w:unhideWhenUsed/>
    <w:rsid w:val="00D45B5A"/>
    <w:pPr>
      <w:numPr>
        <w:numId w:val="24"/>
      </w:numPr>
    </w:pPr>
  </w:style>
  <w:style w:type="numbering" w:styleId="1ai">
    <w:name w:val="Outline List 1"/>
    <w:basedOn w:val="Aucuneliste"/>
    <w:uiPriority w:val="99"/>
    <w:semiHidden/>
    <w:unhideWhenUsed/>
    <w:rsid w:val="00D45B5A"/>
    <w:pPr>
      <w:numPr>
        <w:numId w:val="25"/>
      </w:numPr>
    </w:pPr>
  </w:style>
  <w:style w:type="character" w:styleId="VariableHTML">
    <w:name w:val="HTML Variabl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D45B5A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D45B5A"/>
    <w:rPr>
      <w:rFonts w:ascii="Calibri" w:hAnsi="Calibri" w:cs="Calibri"/>
      <w:i/>
      <w:iCs/>
    </w:rPr>
  </w:style>
  <w:style w:type="character" w:styleId="DfinitionHTML">
    <w:name w:val="HTML Definition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ExempleHTML">
    <w:name w:val="HTML Sample"/>
    <w:basedOn w:val="Policepardfaut"/>
    <w:uiPriority w:val="99"/>
    <w:semiHidden/>
    <w:unhideWhenUsed/>
    <w:rsid w:val="00D45B5A"/>
    <w:rPr>
      <w:rFonts w:ascii="Consolas" w:hAnsi="Consolas" w:cs="Calibri"/>
      <w:sz w:val="24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D45B5A"/>
    <w:rPr>
      <w:rFonts w:ascii="Calibri" w:hAnsi="Calibri" w:cs="Calibri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D45B5A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D45B5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D45B5A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D45B5A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D45B5A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D45B5A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D45B5A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D45B5A"/>
    <w:pPr>
      <w:spacing w:after="100"/>
      <w:ind w:left="154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45B5A"/>
    <w:pPr>
      <w:outlineLvl w:val="9"/>
    </w:pPr>
    <w:rPr>
      <w:color w:val="2E74B5" w:themeColor="accent1" w:themeShade="BF"/>
    </w:rPr>
  </w:style>
  <w:style w:type="table" w:styleId="Tableauprofessionnel">
    <w:name w:val="Table Professional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stemoyenne1">
    <w:name w:val="Medium List 1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phie">
    <w:name w:val="Bibliography"/>
    <w:basedOn w:val="Normal"/>
    <w:next w:val="Normal"/>
    <w:uiPriority w:val="37"/>
    <w:semiHidden/>
    <w:unhideWhenUsed/>
    <w:rsid w:val="00D45B5A"/>
  </w:style>
  <w:style w:type="character" w:styleId="Mot-dise">
    <w:name w:val="Hashtag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D45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D45B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eaulgant">
    <w:name w:val="Table Elegant"/>
    <w:basedOn w:val="TableauNormal"/>
    <w:uiPriority w:val="99"/>
    <w:semiHidden/>
    <w:unhideWhenUsed/>
    <w:rsid w:val="00D45B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D45B5A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D45B5A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D45B5A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D45B5A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D45B5A"/>
    <w:pPr>
      <w:ind w:left="1800" w:hanging="360"/>
      <w:contextualSpacing/>
    </w:pPr>
  </w:style>
  <w:style w:type="table" w:styleId="Tableauliste1">
    <w:name w:val="Table List 1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uiPriority w:val="99"/>
    <w:semiHidden/>
    <w:unhideWhenUsed/>
    <w:rsid w:val="00D45B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continue">
    <w:name w:val="List Continue"/>
    <w:basedOn w:val="Normal"/>
    <w:uiPriority w:val="99"/>
    <w:semiHidden/>
    <w:unhideWhenUsed/>
    <w:rsid w:val="00D45B5A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D45B5A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D45B5A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D45B5A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D45B5A"/>
    <w:pPr>
      <w:spacing w:after="120"/>
      <w:ind w:left="1800"/>
      <w:contextualSpacing/>
    </w:pPr>
  </w:style>
  <w:style w:type="paragraph" w:styleId="Paragraphedeliste">
    <w:name w:val="List Paragraph"/>
    <w:basedOn w:val="Normal"/>
    <w:uiPriority w:val="34"/>
    <w:semiHidden/>
    <w:unhideWhenUsed/>
    <w:qFormat/>
    <w:rsid w:val="00D45B5A"/>
    <w:pPr>
      <w:ind w:left="720"/>
      <w:contextualSpacing/>
    </w:pPr>
  </w:style>
  <w:style w:type="paragraph" w:styleId="Listenumros">
    <w:name w:val="List Number"/>
    <w:basedOn w:val="Normal"/>
    <w:uiPriority w:val="99"/>
    <w:semiHidden/>
    <w:unhideWhenUsed/>
    <w:rsid w:val="00D45B5A"/>
    <w:pPr>
      <w:numPr>
        <w:numId w:val="13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D45B5A"/>
    <w:pPr>
      <w:numPr>
        <w:numId w:val="14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D45B5A"/>
    <w:pPr>
      <w:numPr>
        <w:numId w:val="1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D45B5A"/>
    <w:pPr>
      <w:numPr>
        <w:numId w:val="1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D45B5A"/>
    <w:pPr>
      <w:numPr>
        <w:numId w:val="17"/>
      </w:numPr>
      <w:contextualSpacing/>
    </w:pPr>
  </w:style>
  <w:style w:type="paragraph" w:styleId="Listepuces">
    <w:name w:val="List Bullet"/>
    <w:basedOn w:val="Normal"/>
    <w:uiPriority w:val="99"/>
    <w:semiHidden/>
    <w:unhideWhenUsed/>
    <w:rsid w:val="00D45B5A"/>
    <w:pPr>
      <w:numPr>
        <w:numId w:val="8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D45B5A"/>
    <w:pPr>
      <w:numPr>
        <w:numId w:val="9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D45B5A"/>
    <w:pPr>
      <w:numPr>
        <w:numId w:val="10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D45B5A"/>
    <w:pPr>
      <w:numPr>
        <w:numId w:val="11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D45B5A"/>
    <w:pPr>
      <w:numPr>
        <w:numId w:val="12"/>
      </w:numPr>
      <w:contextualSpacing/>
    </w:pPr>
  </w:style>
  <w:style w:type="table" w:styleId="Tableauclassique1">
    <w:name w:val="Table Classic 1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D45B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desillustrations">
    <w:name w:val="table of figures"/>
    <w:basedOn w:val="Normal"/>
    <w:next w:val="Normal"/>
    <w:uiPriority w:val="99"/>
    <w:semiHidden/>
    <w:unhideWhenUsed/>
    <w:rsid w:val="00D45B5A"/>
  </w:style>
  <w:style w:type="character" w:styleId="Appeldenotedefin">
    <w:name w:val="end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D45B5A"/>
    <w:pPr>
      <w:ind w:left="220" w:hanging="220"/>
    </w:pPr>
  </w:style>
  <w:style w:type="paragraph" w:styleId="TitreTR">
    <w:name w:val="toa heading"/>
    <w:basedOn w:val="Normal"/>
    <w:next w:val="Normal"/>
    <w:uiPriority w:val="99"/>
    <w:semiHidden/>
    <w:unhideWhenUsed/>
    <w:rsid w:val="00D45B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Listecouleur">
    <w:name w:val="Colorful List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color1">
    <w:name w:val="Table Colorful 1"/>
    <w:basedOn w:val="TableauNormal"/>
    <w:uiPriority w:val="99"/>
    <w:semiHidden/>
    <w:unhideWhenUsed/>
    <w:rsid w:val="00D45B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D45B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D45B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ramecouleur">
    <w:name w:val="Colorful Shading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llecouleur">
    <w:name w:val="Colorful Grid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sedestinataire">
    <w:name w:val="envelope address"/>
    <w:basedOn w:val="Normal"/>
    <w:uiPriority w:val="99"/>
    <w:semiHidden/>
    <w:unhideWhenUsed/>
    <w:rsid w:val="00D45B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cleSection">
    <w:name w:val="Outline List 3"/>
    <w:basedOn w:val="Aucuneliste"/>
    <w:uiPriority w:val="99"/>
    <w:semiHidden/>
    <w:unhideWhenUsed/>
    <w:rsid w:val="00D45B5A"/>
    <w:pPr>
      <w:numPr>
        <w:numId w:val="26"/>
      </w:numPr>
    </w:pPr>
  </w:style>
  <w:style w:type="table" w:styleId="Tableausimple1">
    <w:name w:val="Plain Table 1"/>
    <w:basedOn w:val="TableauNormal"/>
    <w:uiPriority w:val="41"/>
    <w:rsid w:val="00D45B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D45B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D45B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D45B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D45B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nsinterligne">
    <w:name w:val="No Spacing"/>
    <w:uiPriority w:val="1"/>
    <w:qFormat/>
    <w:rsid w:val="00D45B5A"/>
    <w:rPr>
      <w:rFonts w:ascii="Calibri" w:hAnsi="Calibri" w:cs="Calibri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D45B5A"/>
  </w:style>
  <w:style w:type="character" w:customStyle="1" w:styleId="DateCar">
    <w:name w:val="Date Car"/>
    <w:basedOn w:val="Policepardfaut"/>
    <w:link w:val="Date"/>
    <w:uiPriority w:val="99"/>
    <w:semiHidden/>
    <w:rsid w:val="00D45B5A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D45B5A"/>
    <w:rPr>
      <w:rFonts w:ascii="Times New Roman" w:hAnsi="Times New Roman" w:cs="Times New Roman"/>
      <w:sz w:val="24"/>
      <w:szCs w:val="24"/>
    </w:rPr>
  </w:style>
  <w:style w:type="character" w:styleId="SmartHyperlink">
    <w:name w:val="Smart Hyperlink"/>
    <w:basedOn w:val="Policepardfaut"/>
    <w:uiPriority w:val="99"/>
    <w:semiHidden/>
    <w:unhideWhenUsed/>
    <w:rsid w:val="00D45B5A"/>
    <w:rPr>
      <w:rFonts w:ascii="Calibri" w:hAnsi="Calibri" w:cs="Calibri"/>
      <w:u w:val="dotted"/>
    </w:rPr>
  </w:style>
  <w:style w:type="character" w:styleId="Mentionnonrsolue">
    <w:name w:val="Unresolved Mention"/>
    <w:basedOn w:val="Policepardfaut"/>
    <w:uiPriority w:val="99"/>
    <w:semiHidden/>
    <w:unhideWhenUsed/>
    <w:rsid w:val="00D45B5A"/>
    <w:rPr>
      <w:rFonts w:ascii="Calibri" w:hAnsi="Calibri" w:cs="Calibri"/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45B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45B5A"/>
    <w:rPr>
      <w:rFonts w:ascii="Calibri" w:hAnsi="Calibri" w:cs="Calibri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D45B5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45B5A"/>
    <w:rPr>
      <w:rFonts w:ascii="Calibri" w:hAnsi="Calibri" w:cs="Calibri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45B5A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45B5A"/>
    <w:rPr>
      <w:rFonts w:ascii="Calibri" w:hAnsi="Calibri" w:cs="Calibri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45B5A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45B5A"/>
    <w:rPr>
      <w:rFonts w:ascii="Calibri" w:hAnsi="Calibri" w:cs="Calibri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D45B5A"/>
    <w:rPr>
      <w:rFonts w:ascii="Calibri" w:hAnsi="Calibri" w:cs="Calibri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D45B5A"/>
    <w:rPr>
      <w:rFonts w:ascii="Calibri" w:hAnsi="Calibri" w:cs="Calibri"/>
    </w:rPr>
  </w:style>
  <w:style w:type="paragraph" w:styleId="Retraitnormal">
    <w:name w:val="Normal Indent"/>
    <w:basedOn w:val="Normal"/>
    <w:uiPriority w:val="99"/>
    <w:semiHidden/>
    <w:unhideWhenUsed/>
    <w:rsid w:val="00D45B5A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D45B5A"/>
  </w:style>
  <w:style w:type="character" w:customStyle="1" w:styleId="TitredenoteCar">
    <w:name w:val="Titre de note Car"/>
    <w:basedOn w:val="Policepardfaut"/>
    <w:link w:val="Titredenote"/>
    <w:uiPriority w:val="99"/>
    <w:semiHidden/>
    <w:rsid w:val="00D45B5A"/>
    <w:rPr>
      <w:rFonts w:ascii="Calibri" w:hAnsi="Calibri" w:cs="Calibri"/>
    </w:rPr>
  </w:style>
  <w:style w:type="table" w:styleId="Tableaucontemporain">
    <w:name w:val="Table Contemporary"/>
    <w:basedOn w:val="TableauNormal"/>
    <w:uiPriority w:val="99"/>
    <w:semiHidden/>
    <w:unhideWhenUsed/>
    <w:rsid w:val="00D45B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eclaire">
    <w:name w:val="Light List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D45B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Grilleclaire">
    <w:name w:val="Light Grid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efonce">
    <w:name w:val="Dark List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leauListe1Clair">
    <w:name w:val="List Table 1 Light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20">
    <w:name w:val="List Table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30">
    <w:name w:val="List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Liste40">
    <w:name w:val="List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D45B5A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D45B5A"/>
    <w:rPr>
      <w:rFonts w:ascii="Calibri" w:hAnsi="Calibri" w:cs="Calibri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D45B5A"/>
  </w:style>
  <w:style w:type="character" w:customStyle="1" w:styleId="SalutationsCar">
    <w:name w:val="Salutations Car"/>
    <w:basedOn w:val="Policepardfaut"/>
    <w:link w:val="Salutations"/>
    <w:uiPriority w:val="99"/>
    <w:semiHidden/>
    <w:rsid w:val="00D45B5A"/>
    <w:rPr>
      <w:rFonts w:ascii="Calibri" w:hAnsi="Calibri" w:cs="Calibri"/>
    </w:rPr>
  </w:style>
  <w:style w:type="table" w:styleId="Colonnesdetableau1">
    <w:name w:val="Table Columns 1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D45B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D45B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D45B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Signature">
    <w:name w:val="Signature"/>
    <w:basedOn w:val="Normal"/>
    <w:link w:val="SignatureCar"/>
    <w:uiPriority w:val="99"/>
    <w:semiHidden/>
    <w:unhideWhenUsed/>
    <w:rsid w:val="00D45B5A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D45B5A"/>
    <w:rPr>
      <w:rFonts w:ascii="Calibri" w:hAnsi="Calibri" w:cs="Calibri"/>
    </w:rPr>
  </w:style>
  <w:style w:type="table" w:styleId="Tableausimple10">
    <w:name w:val="Table Simple 1"/>
    <w:basedOn w:val="TableauNormal"/>
    <w:uiPriority w:val="99"/>
    <w:semiHidden/>
    <w:unhideWhenUsed/>
    <w:rsid w:val="00D45B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D45B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D45B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rsid w:val="00D45B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Normal"/>
    <w:next w:val="Normal"/>
    <w:autoRedefine/>
    <w:uiPriority w:val="99"/>
    <w:semiHidden/>
    <w:unhideWhenUsed/>
    <w:rsid w:val="00D45B5A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45B5A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45B5A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45B5A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45B5A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45B5A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45B5A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45B5A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45B5A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D45B5A"/>
    <w:rPr>
      <w:rFonts w:ascii="Calibri Light" w:eastAsiaTheme="majorEastAsia" w:hAnsi="Calibri Light" w:cs="Calibri Light"/>
      <w:b/>
      <w:bCs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D45B5A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D45B5A"/>
    <w:rPr>
      <w:rFonts w:ascii="Calibri" w:hAnsi="Calibri" w:cs="Calibri"/>
    </w:rPr>
  </w:style>
  <w:style w:type="table" w:styleId="Grilledutableau">
    <w:name w:val="Table Grid"/>
    <w:basedOn w:val="TableauNormal"/>
    <w:uiPriority w:val="39"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1">
    <w:name w:val="Table Grid 1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D45B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D45B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D45B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D45B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D45B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Grille1Clair">
    <w:name w:val="Grid Table 1 Light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3">
    <w:name w:val="Grid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web1">
    <w:name w:val="Table Web 1"/>
    <w:basedOn w:val="TableauNormal"/>
    <w:uiPriority w:val="99"/>
    <w:semiHidden/>
    <w:unhideWhenUsed/>
    <w:rsid w:val="00D45B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D45B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rsid w:val="00D45B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ppelnotedebasdep">
    <w:name w:val="foot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D45B5A"/>
    <w:rPr>
      <w:rFonts w:ascii="Calibri" w:hAnsi="Calibri" w:cs="Calibri"/>
    </w:rPr>
  </w:style>
  <w:style w:type="table" w:styleId="Effetsdetableau3D1">
    <w:name w:val="Table 3D effects 1"/>
    <w:basedOn w:val="TableauNormal"/>
    <w:uiPriority w:val="99"/>
    <w:semiHidden/>
    <w:unhideWhenUsed/>
    <w:rsid w:val="00D45B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D45B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D45B5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e.wallonie.be/home/agenda/semaine-de-la-mobilite/challenge.html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\AppData\Local\Microsoft\Office\16.0\DTS\fr-BE%7bB2CF2F32-CF6C-44CB-8369-00DFE0D8C8C2%7d\%7bA3FBA03E-95C6-4958-A237-DF03EEA7015F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c04a71-9e70-42e0-a672-0d9ecc767a8d" xsi:nil="true"/>
    <lcf76f155ced4ddcb4097134ff3c332f xmlns="560f641d-908c-44f2-b32c-00d937de3e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014CC5C60C2458E520C2BFE17A842" ma:contentTypeVersion="13" ma:contentTypeDescription="Crée un document." ma:contentTypeScope="" ma:versionID="31dc15688236727cee82d880c74542a0">
  <xsd:schema xmlns:xsd="http://www.w3.org/2001/XMLSchema" xmlns:xs="http://www.w3.org/2001/XMLSchema" xmlns:p="http://schemas.microsoft.com/office/2006/metadata/properties" xmlns:ns2="560f641d-908c-44f2-b32c-00d937de3e40" xmlns:ns3="4fc04a71-9e70-42e0-a672-0d9ecc767a8d" targetNamespace="http://schemas.microsoft.com/office/2006/metadata/properties" ma:root="true" ma:fieldsID="9254768df48156a7a98e1c3116851627" ns2:_="" ns3:_="">
    <xsd:import namespace="560f641d-908c-44f2-b32c-00d937de3e40"/>
    <xsd:import namespace="4fc04a71-9e70-42e0-a672-0d9ecc767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41d-908c-44f2-b32c-00d937de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f4bbd946-d99c-4379-a7aa-8d4b2836c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04a71-9e70-42e0-a672-0d9ecc767a8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a70388-c70d-4161-b6f1-06f655d7788b}" ma:internalName="TaxCatchAll" ma:showField="CatchAllData" ma:web="4fc04a71-9e70-42e0-a672-0d9ecc767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C1B33A-1AF5-477C-9AAD-B3D64DD205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fc04a71-9e70-42e0-a672-0d9ecc767a8d"/>
    <ds:schemaRef ds:uri="560f641d-908c-44f2-b32c-00d937de3e40"/>
  </ds:schemaRefs>
</ds:datastoreItem>
</file>

<file path=customXml/itemProps3.xml><?xml version="1.0" encoding="utf-8"?>
<ds:datastoreItem xmlns:ds="http://schemas.openxmlformats.org/officeDocument/2006/customXml" ds:itemID="{453BBC42-ADDE-4A90-8AAC-0298906C3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41d-908c-44f2-b32c-00d937de3e40"/>
    <ds:schemaRef ds:uri="4fc04a71-9e70-42e0-a672-0d9ecc767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{A3FBA03E-95C6-4958-A237-DF03EEA7015F}tf02786999_win32.dotx</Template>
  <TotalTime>0</TotalTime>
  <Pages>3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SCHOBBENS Béatrice</dc:creator>
  <cp:keywords/>
  <dc:description/>
  <cp:lastModifiedBy>BOEVER Olivia</cp:lastModifiedBy>
  <cp:revision>15</cp:revision>
  <dcterms:created xsi:type="dcterms:W3CDTF">2026-07-14T10:33:00Z</dcterms:created>
  <dcterms:modified xsi:type="dcterms:W3CDTF">2026-08-12T14:16:00Z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0x010100043014CC5C60C2458E520C2BFE17A842</vt:lpwstr>
  </property>
  <property fmtid="{D5CDD505-2E9C-101B-9397-08002B2CF9AE}" pid="3" name="MediaServiceImageTags">
    <vt:lpwstr/>
  </property>
</Properties>
</file>